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CF" w:rsidRDefault="007C278D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50B14" w:rsidRPr="0039070E" w:rsidRDefault="00311A45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КАЛЕНДАРНО–тематическое планирование</w:t>
      </w:r>
      <w:r w:rsidR="00E16DDB">
        <w:rPr>
          <w:rFonts w:ascii="Times New Roman" w:hAnsi="Times New Roman" w:cs="Times New Roman"/>
          <w:b/>
          <w:bCs/>
          <w:caps/>
          <w:sz w:val="28"/>
          <w:szCs w:val="28"/>
        </w:rPr>
        <w:t>, математика,</w:t>
      </w:r>
      <w:r w:rsidR="00250B14"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</w:t>
      </w:r>
      <w:r w:rsidR="00250B14" w:rsidRPr="00386AC1">
        <w:rPr>
          <w:rFonts w:ascii="Times New Roman" w:hAnsi="Times New Roman" w:cs="Times New Roman"/>
          <w:b/>
          <w:sz w:val="28"/>
          <w:szCs w:val="28"/>
        </w:rPr>
        <w:t>2 класс</w:t>
      </w:r>
      <w:r w:rsidR="00B50A66">
        <w:rPr>
          <w:rFonts w:ascii="Times New Roman" w:hAnsi="Times New Roman" w:cs="Times New Roman"/>
          <w:b/>
          <w:sz w:val="28"/>
          <w:szCs w:val="28"/>
        </w:rPr>
        <w:t xml:space="preserve"> (134</w:t>
      </w:r>
      <w:bookmarkStart w:id="0" w:name="_GoBack"/>
      <w:bookmarkEnd w:id="0"/>
      <w:r w:rsidR="00E16DDB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E16DDB" w:rsidRPr="00386AC1" w:rsidRDefault="00F6205E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C2418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5C2418">
        <w:rPr>
          <w:rFonts w:ascii="Times New Roman" w:hAnsi="Times New Roman" w:cs="Times New Roman"/>
          <w:b/>
          <w:sz w:val="28"/>
          <w:szCs w:val="28"/>
        </w:rPr>
        <w:t>3</w:t>
      </w:r>
      <w:r w:rsidR="00E16DDB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p w:rsidR="00250B14" w:rsidRDefault="00250B14" w:rsidP="007B6F90">
      <w:pPr>
        <w:rPr>
          <w:b/>
          <w:color w:val="FF0000"/>
          <w:sz w:val="28"/>
          <w:szCs w:val="24"/>
        </w:rPr>
      </w:pPr>
    </w:p>
    <w:p w:rsidR="007C2835" w:rsidRPr="00B46D53" w:rsidRDefault="007C2835" w:rsidP="007C2835">
      <w:pPr>
        <w:ind w:left="1440"/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850"/>
        <w:gridCol w:w="4536"/>
        <w:gridCol w:w="4394"/>
        <w:gridCol w:w="1134"/>
        <w:gridCol w:w="993"/>
      </w:tblGrid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Кол-во</w:t>
            </w:r>
          </w:p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536" w:type="dxa"/>
            <w:shd w:val="clear" w:color="auto" w:fill="auto"/>
          </w:tcPr>
          <w:p w:rsidR="007A4D96" w:rsidRPr="00894EFC" w:rsidRDefault="007A4D96" w:rsidP="00E84075">
            <w:pPr>
              <w:ind w:left="-108" w:right="4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394" w:type="dxa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993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Дата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 четверть</w:t>
            </w:r>
          </w:p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7A4D96" w:rsidRPr="003A2D0E" w:rsidRDefault="007A4D96" w:rsidP="007A4D96">
            <w:pPr>
              <w:rPr>
                <w:b/>
                <w:bCs/>
                <w:sz w:val="24"/>
                <w:szCs w:val="24"/>
              </w:rPr>
            </w:pPr>
            <w:r w:rsidRPr="003A2D0E">
              <w:rPr>
                <w:b/>
                <w:bCs/>
                <w:sz w:val="24"/>
                <w:szCs w:val="24"/>
              </w:rPr>
              <w:t>Числа от 1 до 100. Нумерация. - 19 часов</w:t>
            </w:r>
          </w:p>
          <w:p w:rsidR="007A4D96" w:rsidRPr="007A4D96" w:rsidRDefault="007A4D96" w:rsidP="007A4D96">
            <w:pPr>
              <w:rPr>
                <w:sz w:val="24"/>
                <w:szCs w:val="24"/>
              </w:rPr>
            </w:pPr>
          </w:p>
          <w:p w:rsidR="007A4D96" w:rsidRPr="007A4D96" w:rsidRDefault="00BD7841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изученного. Сравнение чисел. </w:t>
            </w:r>
            <w:r w:rsidR="007A4D96" w:rsidRPr="007A4D96">
              <w:rPr>
                <w:sz w:val="24"/>
                <w:szCs w:val="24"/>
              </w:rPr>
              <w:t xml:space="preserve">Числа от 1 до 20. 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Отрабатывать навыки табличного сложения и вычитания.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значения выражений; уметь решать простые задачи;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последовательность чисел; решать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примеры в пределах 20.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1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Числа от 1 до 20.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вычислительные навыки и умение решать простые и составные задачи.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примеры на сложение и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без перехода и с переходом через десяток; уметь пользоваться геометрическим материалом; уметь составлять краткую запись к задачам; решать простые и составные задачи.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5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Десяток. Счёт десятками до 100.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считать десятками, как простые едини</w:t>
            </w:r>
            <w:r w:rsidR="00C04D4F">
              <w:rPr>
                <w:sz w:val="24"/>
                <w:szCs w:val="24"/>
              </w:rPr>
              <w:t xml:space="preserve">цы, показать образование чисел, </w:t>
            </w:r>
            <w:r w:rsidRPr="007A4D96">
              <w:rPr>
                <w:sz w:val="24"/>
                <w:szCs w:val="24"/>
              </w:rPr>
              <w:t>состоящих из десятков.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должны закрепить понятие «десяток», знать как образуются числа, состоящие из десятков, знать название данных чисел; уметь решать задачи в одно или два действия.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Числа от 11 до 100. Образование </w:t>
            </w:r>
            <w:r w:rsidRPr="007A4D96">
              <w:rPr>
                <w:sz w:val="24"/>
                <w:szCs w:val="24"/>
              </w:rPr>
              <w:lastRenderedPageBreak/>
              <w:t>и запись чисел.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Научить считать десятки и единицы, показать образование чисел из десятков и </w:t>
            </w:r>
            <w:r w:rsidRPr="007A4D96">
              <w:rPr>
                <w:sz w:val="24"/>
                <w:szCs w:val="24"/>
              </w:rPr>
              <w:lastRenderedPageBreak/>
              <w:t>единиц.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Уметь определять разрядный состав числа, складывать и вычитать числа; </w:t>
            </w:r>
            <w:r w:rsidRPr="007A4D96">
              <w:rPr>
                <w:sz w:val="24"/>
                <w:szCs w:val="24"/>
              </w:rPr>
              <w:lastRenderedPageBreak/>
              <w:t>знать, как образуются числа второго десятка, название чисел, состоящих из круглых десятков.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индивидуальный 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Поместное значение цифр.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записывать и читать числа от 21 до 99, определять поместное значение цифр.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100,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записывать числа от 11 до 100; уметь считать десятками; уметь сравнивать числа; уметь составлять краткую запись обосновывая выбор арифметического действия;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новыми математическими понятиями: «однозначные и двузначные числа».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двузначных чисел их сравнение.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понятия «однозначное, двузначное число»; уметь сравнивать единицы измерения; самостоятельно записывать краткую запись и решать задачу; уметь решать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F6205E" w:rsidP="003623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измерения длины – миллиметр.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полученные в 1 классе.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Решать тестовые задачи арифметическим способом. Приёмы сложения и вычитания чисел в пределах </w:t>
            </w:r>
            <w:r>
              <w:rPr>
                <w:sz w:val="24"/>
                <w:szCs w:val="24"/>
              </w:rPr>
              <w:t>2</w:t>
            </w:r>
            <w:r w:rsidRPr="007A4D96">
              <w:rPr>
                <w:sz w:val="24"/>
                <w:szCs w:val="24"/>
              </w:rPr>
              <w:t>0, основанные на знании десятичного состава числа.</w:t>
            </w: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нумерацию чисел в пределах 100,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чисел, преобразовывать величины, решать задачи.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3623CF" w:rsidRPr="005C2418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 w:rsidRPr="005C2418">
              <w:rPr>
                <w:b/>
                <w:sz w:val="18"/>
                <w:szCs w:val="18"/>
              </w:rPr>
              <w:t>1</w:t>
            </w:r>
            <w:r w:rsidR="005C2418" w:rsidRPr="005C2418">
              <w:rPr>
                <w:b/>
                <w:sz w:val="18"/>
                <w:szCs w:val="18"/>
              </w:rPr>
              <w:t>3</w:t>
            </w:r>
            <w:r w:rsidRPr="005C2418">
              <w:rPr>
                <w:b/>
                <w:sz w:val="18"/>
                <w:szCs w:val="18"/>
              </w:rPr>
              <w:t>.</w:t>
            </w:r>
            <w:r w:rsidR="003623CF" w:rsidRPr="005C2418">
              <w:rPr>
                <w:b/>
                <w:sz w:val="18"/>
                <w:szCs w:val="18"/>
              </w:rPr>
              <w:t>09</w:t>
            </w:r>
          </w:p>
        </w:tc>
      </w:tr>
      <w:tr w:rsidR="00A21E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21EBF" w:rsidRPr="007A4D96" w:rsidRDefault="00A21E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Миллиметр. Закрепление.</w:t>
            </w:r>
          </w:p>
        </w:tc>
        <w:tc>
          <w:tcPr>
            <w:tcW w:w="850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 о новой единице измерения, умение преобразовывать в более крупные единицы.</w:t>
            </w:r>
          </w:p>
          <w:p w:rsidR="00A21EBF" w:rsidRPr="007A4D96" w:rsidRDefault="00A21EBF" w:rsidP="00A21EB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A21EBF" w:rsidRPr="007A4D96" w:rsidRDefault="00A21EBF" w:rsidP="00A21EB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 – сантиметр и дециметр, миллиметр; уметь сравнивать именованные числа, решать задачи.</w:t>
            </w:r>
          </w:p>
          <w:p w:rsidR="00A21EBF" w:rsidRPr="007A4D96" w:rsidRDefault="00A21EBF" w:rsidP="00A21EB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21EBF" w:rsidRPr="007A4D96" w:rsidRDefault="00A21EBF" w:rsidP="00A21EB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21EBF" w:rsidRPr="00B46D53" w:rsidRDefault="00A21EBF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F6205E" w:rsidP="00F620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</w:rPr>
              <w:t xml:space="preserve">Стартовая </w:t>
            </w:r>
            <w:r>
              <w:rPr>
                <w:b/>
                <w:color w:val="FF0000"/>
              </w:rPr>
              <w:lastRenderedPageBreak/>
              <w:t>диагностика</w:t>
            </w:r>
            <w:r w:rsidRPr="003E7B5F">
              <w:rPr>
                <w:b/>
                <w:color w:val="FF0000"/>
              </w:rPr>
              <w:t>.</w:t>
            </w:r>
            <w:r>
              <w:rPr>
                <w:b/>
                <w:color w:val="FF0000"/>
              </w:rPr>
              <w:t xml:space="preserve"> Контрольная работа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новой единицей </w:t>
            </w:r>
            <w:r w:rsidRPr="007A4D96">
              <w:rPr>
                <w:sz w:val="24"/>
                <w:szCs w:val="24"/>
              </w:rPr>
              <w:lastRenderedPageBreak/>
              <w:t>измерения длины – миллиметром.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Знать единицы измерения длины – </w:t>
            </w:r>
            <w:r w:rsidRPr="007A4D96">
              <w:rPr>
                <w:sz w:val="24"/>
                <w:szCs w:val="24"/>
              </w:rPr>
              <w:lastRenderedPageBreak/>
              <w:t>сантиметр и дециметр, миллиметр; уметь сравнивать именованные числа, решать задачи.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7A4D96" w:rsidRPr="005C2418" w:rsidRDefault="00B66D7C" w:rsidP="00A21EB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C2418">
              <w:rPr>
                <w:b/>
                <w:color w:val="FF0000"/>
                <w:sz w:val="18"/>
                <w:szCs w:val="18"/>
              </w:rPr>
              <w:lastRenderedPageBreak/>
              <w:t>1</w:t>
            </w:r>
            <w:r w:rsidR="00A21EBF" w:rsidRPr="005C2418">
              <w:rPr>
                <w:b/>
                <w:color w:val="FF0000"/>
                <w:sz w:val="18"/>
                <w:szCs w:val="18"/>
              </w:rPr>
              <w:t>5</w:t>
            </w:r>
            <w:r w:rsidR="00B321E5" w:rsidRPr="005C2418">
              <w:rPr>
                <w:b/>
                <w:color w:val="FF0000"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Наименьшее трёхзначное число. Сотня.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определять десятичный состав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Классы и разряды.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о том, что 1 сотня – 10 десятков; уметь определять разрядный состав числа, роль каждой цифры в числе, сравнивать именованные числа, решать задачи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9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Метр. Таблица единиц длины.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новой единицей длины: метром, сформировать наглядное представление о метре.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единицу измерения длины метр, уметь сравнивать именованные числа, преобразовывать величины, решать задачи и выражения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5C2418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вида 35+5, 35-20, 35-5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случаями сложения и вычитания, основанными на знании десятичного состава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числа.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новые приемы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 и вычитания; уметь сравнивать единицы измерения.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заменять двузначное число суммой разрядных слагаемых.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100. Классы и разряды. Таблица сложения. Нахождение значений числовых выражений, используя свойство арифметических действий.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двузначные числа в виде суммы разрядных слагаемых; уметь решать примеры в два действия.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Единицы </w:t>
            </w:r>
            <w:r w:rsidRPr="007A4D96">
              <w:rPr>
                <w:sz w:val="24"/>
                <w:szCs w:val="24"/>
              </w:rPr>
              <w:lastRenderedPageBreak/>
              <w:t>стоимости: рубль, копейка.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новыми единицами: </w:t>
            </w:r>
            <w:r w:rsidRPr="007A4D96">
              <w:rPr>
                <w:sz w:val="24"/>
                <w:szCs w:val="24"/>
              </w:rPr>
              <w:lastRenderedPageBreak/>
              <w:t>рубль,  копейка, учить вести преобразования величин.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Уч-ся должен узнать денежные </w:t>
            </w:r>
            <w:r w:rsidRPr="007A4D96">
              <w:rPr>
                <w:sz w:val="24"/>
                <w:szCs w:val="24"/>
              </w:rPr>
              <w:lastRenderedPageBreak/>
              <w:t>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</w:t>
            </w:r>
            <w:r w:rsidR="005C2418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стоимости: рубль, копейка.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вести расчёт монетами разного достоинства, преобразовывать величины.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Построение логических выражений типа «…и/или», «если…, то…», «не только, но и ….».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8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F6205E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472412" w:rsidRDefault="007A4D96" w:rsidP="00E840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72412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 w:rsidR="00E84075" w:rsidRPr="00472412">
              <w:rPr>
                <w:b/>
                <w:color w:val="FF0000"/>
                <w:sz w:val="24"/>
                <w:szCs w:val="24"/>
              </w:rPr>
              <w:t>1</w:t>
            </w:r>
            <w:r w:rsidRPr="00472412">
              <w:rPr>
                <w:b/>
                <w:color w:val="FF0000"/>
                <w:sz w:val="24"/>
                <w:szCs w:val="24"/>
              </w:rPr>
              <w:t xml:space="preserve"> по </w:t>
            </w:r>
            <w:r w:rsidRPr="00472412">
              <w:rPr>
                <w:b/>
                <w:color w:val="FF0000"/>
                <w:sz w:val="24"/>
                <w:szCs w:val="24"/>
              </w:rPr>
              <w:lastRenderedPageBreak/>
              <w:t>теме «</w:t>
            </w:r>
            <w:r w:rsidR="00472412" w:rsidRPr="00472412">
              <w:rPr>
                <w:b/>
                <w:bCs/>
                <w:color w:val="FF0000"/>
                <w:sz w:val="24"/>
                <w:szCs w:val="24"/>
              </w:rPr>
              <w:t xml:space="preserve">Числа от 1 до 100. </w:t>
            </w:r>
            <w:r w:rsidRPr="00472412">
              <w:rPr>
                <w:b/>
                <w:color w:val="FF0000"/>
                <w:sz w:val="24"/>
                <w:szCs w:val="24"/>
              </w:rPr>
              <w:t>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Таблица сложения. Устные приёмы вычислений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Показать знания нумерации чисел в пределах 100, вычислительные навыки </w:t>
            </w:r>
            <w:r w:rsidRPr="007A4D96">
              <w:rPr>
                <w:sz w:val="24"/>
                <w:szCs w:val="24"/>
              </w:rPr>
              <w:lastRenderedPageBreak/>
              <w:t>и умение решать задачи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321E5" w:rsidRDefault="005C2418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>04.10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 - 19 часов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Обратные задачи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«обратные задачи».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обратные данной,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составлять схемы к задачам; усвоить понятие «отрезок»; уметь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5C2418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7A4D96" w:rsidRPr="007A4D96">
              <w:rPr>
                <w:sz w:val="24"/>
                <w:szCs w:val="24"/>
              </w:rPr>
              <w:t>Обратные задачи. Сумма и разность отрезков.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составлять и решать задачи, обратные данной; учить складывать и вычитать длины отрезков.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5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уменьшаемого.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закреплять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сравнивать число 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числовые выражения; уметь записывать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краткую запись задачи чертежом схемой; уметь производить взаимопроверку; измерять стороны геометрических фигур и записывать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неизвестного вычитаемого.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совершенствовать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записывать условие и вопрос к задаче разными способами; знать состав двузначных чисел; решать примеры в два действия;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5C2418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Решение задач на нахождение неизвестного уменьшаемого и вычитаемого. </w:t>
            </w:r>
            <w:r w:rsidRPr="007A4D96">
              <w:rPr>
                <w:sz w:val="24"/>
                <w:szCs w:val="24"/>
              </w:rPr>
              <w:lastRenderedPageBreak/>
              <w:t>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 новых типов; совершенствовать вычислительные навыки, умение сравнивать величины.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разрядный состав чисел; знать таблицу сложения и вычитания в пределах 20; решать устно примеры с круглыми числами;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5C2418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Час. Минута. Определение времени по часам.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новой величиной, формировать представление о единицах времени: час, минута.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времени. Час. Минута.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Усвоить единицы измерения времени «час, минута»; решать обратные и составные задачи; выработать каллиграфическое написание цифр.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Длина ломаной.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двумя способами нахождения длины ломаной.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круговые примеры; усвоить понятия «отрезок, прямая, кривая, ломаная; уметь измерять их длину; уметь определять время по часам; уметь решать задачи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«Длина ломаной»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длину ломаной, умение составлять и решать задачи.</w:t>
            </w:r>
          </w:p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длину ломаной линии; уметь решать выражения со скобками; решать задачи обратные данной; сравнивать число и числовое выражение.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Порядок действий. Скобки.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выражения со скобками, развивать умение решать текстовые задачи.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и чтение выражения со скобками, правило порядка выполнения действий в выражениях со скобками.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выражения со скобками; уметь правильно называть числа при действии сложение и вычитание; уметь решать составные задачи, опираясь на схему-чертеж; уметь сравнивать геометрические фигуры и измерять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8</w:t>
            </w:r>
            <w:r w:rsidR="003623CF"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10</w:t>
            </w:r>
          </w:p>
        </w:tc>
      </w:tr>
      <w:tr w:rsidR="00B66D7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B66D7C" w:rsidRPr="007A4D96" w:rsidRDefault="00B66D7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.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Числовые выражения.</w:t>
            </w:r>
          </w:p>
          <w:p w:rsidR="00B66D7C" w:rsidRPr="007A4D96" w:rsidRDefault="00B66D7C" w:rsidP="00B66D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66D7C" w:rsidRPr="007A4D96" w:rsidRDefault="00B66D7C" w:rsidP="00B66D7C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 с новыми понятиями: «выражение», «значение выражения».</w:t>
            </w:r>
          </w:p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</w:t>
            </w:r>
          </w:p>
        </w:tc>
        <w:tc>
          <w:tcPr>
            <w:tcW w:w="4394" w:type="dxa"/>
          </w:tcPr>
          <w:p w:rsidR="00B66D7C" w:rsidRPr="007A4D96" w:rsidRDefault="00B66D7C" w:rsidP="00B66D7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решать задачи выражением самостоятельно составлять выражение и решать его;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B66D7C" w:rsidRPr="007A4D96" w:rsidRDefault="00B66D7C" w:rsidP="00B66D7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66D7C" w:rsidRDefault="00B66D7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19.10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F6205E" w:rsidP="00F6205E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>2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color w:val="FF0000"/>
                <w:sz w:val="24"/>
                <w:szCs w:val="24"/>
              </w:rPr>
              <w:t>за 1 четверть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умения, навыки.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натуральными числами. Способы проверки правильности вычислений. </w:t>
            </w:r>
            <w:r w:rsidRPr="007A4D96">
              <w:rPr>
                <w:sz w:val="24"/>
                <w:szCs w:val="24"/>
              </w:rPr>
              <w:lastRenderedPageBreak/>
              <w:t>Решение тестовых задач арифметическим способом (с опорой на схемы,  таблицы, краткие записи и другие модели). Отношения «равно», «меньше», «больше» для чисел и их запись с помощью знаков =,&lt;, &gt;.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Показать свои знания в устной и письменной нумерации двузначных чисел, уметь умение записывать и решать задачи изученных видов, </w:t>
            </w:r>
            <w:r w:rsidRPr="007A4D96">
              <w:rPr>
                <w:sz w:val="24"/>
                <w:szCs w:val="24"/>
              </w:rPr>
              <w:lastRenderedPageBreak/>
              <w:t>чертить отрезки заданной длины, преобразовывать величины.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предварительный </w:t>
            </w:r>
          </w:p>
        </w:tc>
        <w:tc>
          <w:tcPr>
            <w:tcW w:w="993" w:type="dxa"/>
            <w:shd w:val="clear" w:color="auto" w:fill="auto"/>
          </w:tcPr>
          <w:p w:rsidR="003623CF" w:rsidRPr="00B321E5" w:rsidRDefault="00B66D7C" w:rsidP="003623C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</w:t>
            </w:r>
            <w:r w:rsidR="00F6205E">
              <w:rPr>
                <w:b/>
                <w:color w:val="FF0000"/>
                <w:sz w:val="18"/>
                <w:szCs w:val="18"/>
              </w:rPr>
              <w:t>.</w:t>
            </w:r>
            <w:r w:rsidR="003623CF" w:rsidRPr="00B321E5">
              <w:rPr>
                <w:b/>
                <w:color w:val="FF0000"/>
                <w:sz w:val="18"/>
                <w:szCs w:val="18"/>
              </w:rPr>
              <w:t>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5C2418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7A4D96" w:rsidRPr="007A4D96">
              <w:rPr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сравнивать числовые выражения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сравнивать два выражения; уметь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решать выражения; уметь самостоятельно составлять краткую запись к задаче и решать ее.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4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многоугольника.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понятием «периметр многоугольника».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понятие о периметре многоугольника, находить его, уметь решать задачи и выражения изученных видов, решать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составные задачи выражением, сравнивать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5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408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Свойства сложения.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472412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сложения (переместительным)</w:t>
            </w:r>
            <w:r w:rsidR="00472412"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Применение переместительного и сочетательного свойств сложения для нахождения значения выражений.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самостоятельно находить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и длину; решать числовые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самим составлять условие к задаче и решать ее. 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26.10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находить значения выражений, знание нумерации в пределах 100.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вычисления с натуральными числами. Использование свойств </w:t>
            </w:r>
            <w:r w:rsidRPr="007A4D96">
              <w:rPr>
                <w:sz w:val="24"/>
                <w:szCs w:val="24"/>
              </w:rPr>
              <w:lastRenderedPageBreak/>
              <w:t>сложения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самостоятельно находить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и длину; решать числовые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</w:t>
            </w:r>
            <w:r w:rsidRPr="007A4D96">
              <w:rPr>
                <w:sz w:val="24"/>
                <w:szCs w:val="24"/>
              </w:rPr>
              <w:lastRenderedPageBreak/>
              <w:t xml:space="preserve">самим составлять условие к задаче и решать ее. 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66D7C" w:rsidRPr="00B66D7C" w:rsidRDefault="005C2418" w:rsidP="00B66D7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27.10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C2418" w:rsidRPr="003623CF" w:rsidRDefault="005C2418" w:rsidP="005C2418">
            <w:pPr>
              <w:rPr>
                <w:color w:val="FF0000"/>
                <w:sz w:val="24"/>
                <w:szCs w:val="24"/>
              </w:rPr>
            </w:pPr>
            <w:r w:rsidRPr="003623CF">
              <w:rPr>
                <w:color w:val="FF0000"/>
                <w:sz w:val="24"/>
                <w:szCs w:val="24"/>
              </w:rPr>
              <w:t>2 четверть</w:t>
            </w:r>
          </w:p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B66D7C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C2418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B66D7C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C2418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</w:rPr>
              <w:t>Сложение и вычитание (устные приёмы) - 29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Подготовка к изучению устных приёмов </w:t>
            </w:r>
            <w:r w:rsidRPr="007A4D96">
              <w:rPr>
                <w:sz w:val="24"/>
                <w:szCs w:val="24"/>
              </w:rPr>
              <w:lastRenderedPageBreak/>
              <w:t>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Провести подготовительную работу для восприятия новой темы.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Использование свойств сложения при выполнении вычислений. Нахождение значений числовых выражений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число в виде суммы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разрядных слагаемых; знать название чисел при действии сложения и вычитания; решать и сравнивать выражения; уметь находить периметр геометрических фигур; уметь решать задачи с двумя неизвестными.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3623CF"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27+2, 27+20, 60+18.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27+2, 27+20, 60+18.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познакомиться с новыми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приемами сложения; уметь решать примеры в два действия; уметь представлять число в виде суммы разрядных слагаемых; уметь решать выражения и производить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0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36-2, 36-20.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36-2, 36-20,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приемы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вычитания и самостоятельно сделать вывод; знать состав чисел второго десятка; по краткой записи уметь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Приёмы вычислений для </w:t>
            </w:r>
            <w:r w:rsidRPr="007A4D96">
              <w:rPr>
                <w:sz w:val="24"/>
                <w:szCs w:val="24"/>
              </w:rPr>
              <w:lastRenderedPageBreak/>
              <w:t>случаев вида 60-24.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приёмами вычислений для случаев вида 60-24, совершенствовать </w:t>
            </w:r>
            <w:r w:rsidRPr="007A4D96">
              <w:rPr>
                <w:sz w:val="24"/>
                <w:szCs w:val="24"/>
              </w:rPr>
              <w:lastRenderedPageBreak/>
              <w:t>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Уч-ся должен уметь записывать задачи по действиям с пояснением; узнать </w:t>
            </w:r>
            <w:r w:rsidRPr="007A4D96">
              <w:rPr>
                <w:sz w:val="24"/>
                <w:szCs w:val="24"/>
              </w:rPr>
              <w:lastRenderedPageBreak/>
              <w:t>новый случай приема вычитания; уметь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представлять числа в виде суммы разрядных слагаемых.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 ,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 ,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выражения удобным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способом; усвоить новый прием сложения; уметь раскладывать числа на десятки и единицы; уметь измерять длину отрезка, находить периметр треугольника.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35-7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35-7,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складывать и вычитать примеры вида: 26+7, 35-7 с комментированием; уметь записывать задачи разными способами; уметь производить взаимопроверку; уметь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</w:t>
            </w:r>
            <w:r w:rsidRPr="007A4D96">
              <w:rPr>
                <w:sz w:val="24"/>
                <w:szCs w:val="24"/>
              </w:rPr>
              <w:lastRenderedPageBreak/>
              <w:t>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Совершенствовать вычислительные </w:t>
            </w:r>
            <w:r w:rsidRPr="007A4D96">
              <w:rPr>
                <w:sz w:val="24"/>
                <w:szCs w:val="24"/>
              </w:rPr>
              <w:lastRenderedPageBreak/>
              <w:t>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приемы сложения и вычитания изученные ранее; уметь сравнивать 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</w:t>
            </w:r>
            <w:r w:rsidRPr="007A4D96">
              <w:rPr>
                <w:sz w:val="24"/>
                <w:szCs w:val="24"/>
              </w:rPr>
              <w:lastRenderedPageBreak/>
              <w:t>еский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</w:t>
            </w:r>
            <w:r w:rsidR="005C241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приемы сложения и вычитания изученные ранее; уметь сравнивать 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F62C4C"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«буквенные выражения».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Усвоить понятие «буквенные выражения», уметь читать их и записывать; уметь выделять в задачах условие, вопрос, искомое число и составлять краткую запись; уметь решать задачу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30.11</w:t>
            </w:r>
          </w:p>
          <w:p w:rsidR="00546FA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546FAC" w:rsidRPr="00F62C4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3A2D0E" w:rsidRDefault="00546FAC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</w:t>
            </w:r>
            <w:r>
              <w:rPr>
                <w:b/>
                <w:color w:val="FF0000"/>
                <w:sz w:val="24"/>
                <w:szCs w:val="24"/>
              </w:rPr>
              <w:t xml:space="preserve">Числа от 1 до 100. </w:t>
            </w:r>
            <w:r w:rsidRPr="003A2D0E">
              <w:rPr>
                <w:b/>
                <w:color w:val="FF0000"/>
                <w:sz w:val="24"/>
                <w:szCs w:val="24"/>
              </w:rPr>
              <w:t>Сложение и вычитание»</w:t>
            </w: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выполнять вычисления изученных видов, умения решать задачи.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выполнять сложение и вычитание в изученных случаях; решать выражения со скобками, решать составные задачи.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F6205E" w:rsidP="00546FA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</w:t>
            </w:r>
            <w:r w:rsidR="005C2418">
              <w:rPr>
                <w:b/>
                <w:color w:val="FF0000"/>
                <w:sz w:val="18"/>
                <w:szCs w:val="18"/>
              </w:rPr>
              <w:t>1</w:t>
            </w:r>
            <w:r w:rsidR="00546FAC" w:rsidRPr="00546FAC">
              <w:rPr>
                <w:b/>
                <w:color w:val="FF0000"/>
                <w:sz w:val="18"/>
                <w:szCs w:val="18"/>
              </w:rPr>
              <w:t>.12</w:t>
            </w:r>
          </w:p>
          <w:p w:rsidR="00546FAC" w:rsidRPr="00F62C4C" w:rsidRDefault="00546FA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5C2418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A777A8"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буквенные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 xml:space="preserve">буквенные выражения, находить их значение; уметь решать примеры используя прием группировки; уметь составлять схемы к задачам ; </w:t>
            </w:r>
            <w:r w:rsidRPr="007A4D96">
              <w:rPr>
                <w:sz w:val="24"/>
                <w:szCs w:val="24"/>
              </w:rPr>
              <w:lastRenderedPageBreak/>
              <w:t>уметь чертить отрезки заданной длины.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5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умение составлять и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буквенные выражения, находить их значение; уметь решать примеры используя прием группировки; уметь составлять схемы к задачам ; уметь чертить отрезки заданной длины.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6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Уравнение. Решение уравнений способом подбора.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Дать новое математическое понятие: «уравнение»; совершенствовать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Представление о равенстве, содержащем переменную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понятие «уравнение»; уметь записывать уравнение, решать его и делать проверку; уметь ставить вопрос к задаче, соответствующий условию;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5C2418">
              <w:rPr>
                <w:b/>
                <w:sz w:val="18"/>
                <w:szCs w:val="18"/>
              </w:rPr>
              <w:t>7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«Решение уравнений»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уравнения, умение решать задачи, умение сравнивать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составные задачи разными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2B384F">
              <w:rPr>
                <w:b/>
                <w:sz w:val="18"/>
                <w:szCs w:val="18"/>
              </w:rPr>
              <w:t>.</w:t>
            </w:r>
            <w:r w:rsidR="00F62C4C">
              <w:rPr>
                <w:b/>
                <w:sz w:val="18"/>
                <w:szCs w:val="18"/>
              </w:rPr>
              <w:t>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2C4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62C4C" w:rsidRPr="007A4D96" w:rsidRDefault="00F62C4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сложения.</w:t>
            </w:r>
          </w:p>
        </w:tc>
        <w:tc>
          <w:tcPr>
            <w:tcW w:w="850" w:type="dxa"/>
            <w:shd w:val="clear" w:color="auto" w:fill="auto"/>
          </w:tcPr>
          <w:p w:rsidR="00F62C4C" w:rsidRPr="007A4D96" w:rsidRDefault="00F62C4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сложении.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4394" w:type="dxa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усвоить, что действие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можно проверить вычитанием;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каллиграфически правильно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записывать числа; уметь решать логические  задачи.</w:t>
            </w:r>
          </w:p>
        </w:tc>
        <w:tc>
          <w:tcPr>
            <w:tcW w:w="1134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2</w:t>
            </w:r>
            <w:r w:rsidR="00F62C4C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вычитании.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натуральными числами. Способы проверки правильности вычислений </w:t>
            </w:r>
            <w:r w:rsidRPr="007A4D96">
              <w:rPr>
                <w:sz w:val="24"/>
                <w:szCs w:val="24"/>
              </w:rPr>
              <w:lastRenderedPageBreak/>
              <w:t>сложением.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усвоить , что действие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можно проверить сложением; Уметь решать примеры с комментированием;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3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5F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C65F6" w:rsidRPr="007A4D96" w:rsidRDefault="00FC65F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«Проверка вычитания», «Проверка сложения»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65F6" w:rsidRPr="007A4D96" w:rsidRDefault="00FC65F6" w:rsidP="005C241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 и буквенные выражения, решать составные задачи.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пользоваться вычислительными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навыками, решать задачи и выражения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FC65F6" w:rsidRPr="007A4D96" w:rsidRDefault="00FC65F6" w:rsidP="005C241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C65F6" w:rsidRPr="007A4D96" w:rsidRDefault="00FC65F6" w:rsidP="005C241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C65F6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C65F6">
              <w:rPr>
                <w:b/>
                <w:sz w:val="18"/>
                <w:szCs w:val="18"/>
              </w:rPr>
              <w:t>.12</w:t>
            </w:r>
          </w:p>
        </w:tc>
      </w:tr>
      <w:tr w:rsidR="00FC65F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C65F6" w:rsidRPr="007A4D96" w:rsidRDefault="00FC65F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C65F6" w:rsidRPr="003A2D0E" w:rsidRDefault="00FC65F6" w:rsidP="005C241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Контрольная работа №4 по теме «Сложение и вычитание двузначных чисел с переходом через разряд»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65F6" w:rsidRPr="007A4D96" w:rsidRDefault="00FC65F6" w:rsidP="005C241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устно  выполнять вычисления, решать уравнения и составные задачи.</w:t>
            </w:r>
          </w:p>
          <w:p w:rsidR="00FC65F6" w:rsidRPr="007A4D96" w:rsidRDefault="00FC65F6" w:rsidP="005C241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составные задачи разными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FC65F6" w:rsidRPr="007A4D96" w:rsidRDefault="00FC65F6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FC65F6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FC65F6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«Проверка вычитания», «Проверка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 и буквенные выражения, решать составные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пользоваться вычислительными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навыками, решать задачи и выражения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2418">
              <w:rPr>
                <w:b/>
                <w:sz w:val="18"/>
                <w:szCs w:val="18"/>
              </w:rPr>
              <w:t>9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(письменные вычисления) – 21 час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45+23.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сложения.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двузначных чисел.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сложения двузначных чисел без перехода через десяток; уметь представлять число в виде суммы разрядных слагаемых; решать задачи по действиям с пояснением.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2D65BF" w:rsidRDefault="005C2418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B66D7C">
              <w:rPr>
                <w:b/>
                <w:sz w:val="18"/>
                <w:szCs w:val="18"/>
              </w:rPr>
              <w:t>.</w:t>
            </w:r>
            <w:r w:rsidR="002D65BF">
              <w:rPr>
                <w:b/>
                <w:sz w:val="18"/>
                <w:szCs w:val="18"/>
              </w:rPr>
              <w:t>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D73BBA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 xml:space="preserve">Контрольная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5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за I полугодие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Проверить умения выполнять </w:t>
            </w:r>
            <w:r w:rsidRPr="007A4D96">
              <w:rPr>
                <w:sz w:val="24"/>
                <w:szCs w:val="24"/>
              </w:rPr>
              <w:lastRenderedPageBreak/>
              <w:t>вычисления, решать уравнения и текстовые 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 Устные и письменные вычисления с натуральными числами. Способы проверки правильности вычислений. Использование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Уметь выполнять сложение и </w:t>
            </w:r>
            <w:r w:rsidRPr="007A4D96">
              <w:rPr>
                <w:sz w:val="24"/>
                <w:szCs w:val="24"/>
              </w:rPr>
              <w:lastRenderedPageBreak/>
              <w:t>вычитание в изученных случаях, решать задачи,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сравнивать выражения, чертить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геометрические фигуры.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Итоговы</w:t>
            </w:r>
            <w:r w:rsidRPr="007A4D96">
              <w:rPr>
                <w:sz w:val="24"/>
                <w:szCs w:val="24"/>
              </w:rPr>
              <w:lastRenderedPageBreak/>
              <w:t xml:space="preserve">й </w:t>
            </w:r>
          </w:p>
        </w:tc>
        <w:tc>
          <w:tcPr>
            <w:tcW w:w="993" w:type="dxa"/>
            <w:shd w:val="clear" w:color="auto" w:fill="auto"/>
          </w:tcPr>
          <w:p w:rsidR="00F62C4C" w:rsidRPr="00F62C4C" w:rsidRDefault="00F6205E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>2</w:t>
            </w:r>
            <w:r w:rsidR="005C2418">
              <w:rPr>
                <w:b/>
                <w:color w:val="FF0000"/>
                <w:sz w:val="18"/>
                <w:szCs w:val="18"/>
              </w:rPr>
              <w:t>7</w:t>
            </w:r>
            <w:r w:rsidR="00F62C4C" w:rsidRPr="00F62C4C">
              <w:rPr>
                <w:b/>
                <w:color w:val="FF0000"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A777A8" w:rsidRPr="00F62C4C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приёмы вычитания вида 57-26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вычитания двузначных чисел.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вычитания двузначных чисел без перехода через десяток; уметь складывать двузначные числа в столбик; выделять в задаче «условие, вопрос, данные и искомые числа»;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письменных приёмов сложения и вычитания.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 сложением и вычитанием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записывать и находить значение суммы и разности в столбик ( без перехода через десяток); уметь преобразовывать величины; чертить отрезки, находить периметр многоугольника.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C2418">
              <w:rPr>
                <w:b/>
                <w:sz w:val="18"/>
                <w:szCs w:val="18"/>
              </w:rPr>
              <w:t>2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«Письменные приемы сложения и вычитания»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вычислительные навыки, формировать навык решения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записывать и находить значение суммы и разности в столбик ( без перехода через десяток); уметь преобразовывать величины; чертить отрезки, находить периметр многоугольника.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5C2418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r>
              <w:rPr>
                <w:sz w:val="24"/>
                <w:szCs w:val="24"/>
              </w:rPr>
              <w:lastRenderedPageBreak/>
              <w:t xml:space="preserve">ошибками. </w:t>
            </w:r>
            <w:r w:rsidR="00A777A8" w:rsidRPr="007A4D96">
              <w:rPr>
                <w:sz w:val="24"/>
                <w:szCs w:val="24"/>
              </w:rPr>
              <w:t>Прямой угол.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прямым углом, закреплять </w:t>
            </w:r>
            <w:r w:rsidRPr="007A4D96">
              <w:rPr>
                <w:sz w:val="24"/>
                <w:szCs w:val="24"/>
              </w:rPr>
              <w:lastRenderedPageBreak/>
              <w:t>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Знать понятие «прямой угол», уметь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отличать прямой угол от острого и тупого при помощи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модели прямого угла, складывать и вычитать двузначные числа в столбик (без перехода через десяток).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28.12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представление о прямом угле, вычислительные умения и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примеры с «окошком»; отличать прямой угол от других углов; решать выражения и производить</w:t>
            </w:r>
            <w:r w:rsidR="0004560C"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взаимопроверку; решать задачи удобным способом; выполнять задания на смекалку.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C2418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C2418" w:rsidRPr="003A2D0E" w:rsidRDefault="005C2418" w:rsidP="005C2418">
            <w:pPr>
              <w:rPr>
                <w:b/>
                <w:sz w:val="24"/>
                <w:szCs w:val="24"/>
                <w:u w:val="single"/>
              </w:rPr>
            </w:pPr>
            <w:r w:rsidRPr="003A2D0E">
              <w:rPr>
                <w:b/>
                <w:sz w:val="24"/>
                <w:szCs w:val="24"/>
                <w:u w:val="single"/>
              </w:rPr>
              <w:t>3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37+48.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письменным приёмом, закреплять умение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письменный прием сложения двузначных чисел с переходом через десяток и записывать их столбиком; уметь решать выражения с комментированием; уметь решать задачи по действиям с пояснением и выражением; довести до автоматизма решение уравнений.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37+53.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Рассмотреть приём сложения, закреплять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представлять число в виде суммы разрядных слагаемых; уметь складывать в столбик примеры вида: 37+53; уметь правильно выбирать действие для решения задачи; уметь с комментированием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9070E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Прямоугольник.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прямоугольником, развивать умение сравнивать.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«прямоугольник»; находить периметр прямоугольника; уметь отличать его от других геометрических фигур; уметь сравнивать выражения; уметь решать составные задачи с использованием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«Письменные приемы сложения и вычитания вида 37+48, 37+53»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навыки устного счёта,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отличать геометрические фигуры; уметь сравнивать именованные числа; уметь изменять вопрос в задаче, чтобы из простой получилась составная; решать выражения с подробным объяснением.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87+13.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сложения вида 87+13.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решение примеров вида: 87+13; уметь складывать и вычитать примеры столбиком, при этом правильно их записывая; усвоить новую запись решения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582A5A">
              <w:rPr>
                <w:b/>
                <w:sz w:val="18"/>
                <w:szCs w:val="18"/>
              </w:rPr>
              <w:t>.</w:t>
            </w:r>
            <w:r w:rsidR="00F62C4C">
              <w:rPr>
                <w:b/>
                <w:sz w:val="18"/>
                <w:szCs w:val="18"/>
              </w:rPr>
              <w:t>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вида 87+13.»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решения задач, устного счёта,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знать состав чисел довести до автоматизма решение примеров на сложение и вычитание столбиком; знать порядок действий в выражениях со скобками; уметь решать задачи на движение с использованием 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39070E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A777A8" w:rsidRPr="007A4D96">
              <w:rPr>
                <w:sz w:val="24"/>
                <w:szCs w:val="24"/>
              </w:rPr>
              <w:t>Вычитание вида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40-8,  32+8.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приёмом вычитания, формировать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выполнение письменного вычитания в столбик с переходом через десяток; уметь решать уравнения и задачи, с пояснением действий;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проводить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3A2D0E" w:rsidRDefault="002D65BF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6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«Письменные приемы сложения и вычитания»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Проконтролировать навык решения составных задач, письменные приёмы сложения, сравнение величин.</w:t>
            </w:r>
          </w:p>
          <w:p w:rsidR="002D65BF" w:rsidRPr="007A4D96" w:rsidRDefault="002D65BF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прием вычитания двузначных чисел вида: 50-24; уметь выделять в задаче условие, вопрос,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данные и искомые числа, составлять краткую запись и самостоятельно решать задачу.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2D65BF" w:rsidRPr="002D65BF" w:rsidRDefault="005C2418" w:rsidP="00B66D7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19</w:t>
            </w:r>
            <w:r w:rsidR="002D65BF" w:rsidRPr="002D65BF">
              <w:rPr>
                <w:b/>
                <w:color w:val="FF0000"/>
                <w:sz w:val="18"/>
                <w:szCs w:val="18"/>
              </w:rPr>
              <w:t>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  50-24»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умение решать задачи , умение выполнять действия сложение и вычитание столбиком.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2D65BF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9070E">
              <w:rPr>
                <w:b/>
                <w:sz w:val="18"/>
                <w:szCs w:val="18"/>
              </w:rPr>
              <w:t>4</w:t>
            </w:r>
            <w:r w:rsidR="002D65BF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Вычитание вида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52-24.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вычитания 52-24,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усвоить прием вычитания с переходом через десяток вида: 52-24; довести до автоматизма решение примеров с переходом через десяток столбиком; уметь решать задачи по действиям с пояснением и выражением.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5A0C8D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52-24»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навык нового приёма вычитания,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подставлять пропущенные числа ; уметь решать уравнения; уметь определять вид задачи и решать ее разными способами;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примеры в столбик.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5A0C8D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Подготовка к умножению.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ознакомлению с действием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  <w:r w:rsidR="005A0C8D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Свойство </w:t>
            </w:r>
            <w:r w:rsidRPr="007A4D96">
              <w:rPr>
                <w:sz w:val="24"/>
                <w:szCs w:val="24"/>
              </w:rPr>
              <w:lastRenderedPageBreak/>
              <w:t>противоположных сторон 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со свойствами сторон </w:t>
            </w:r>
            <w:r w:rsidRPr="007A4D96">
              <w:rPr>
                <w:sz w:val="24"/>
                <w:szCs w:val="24"/>
              </w:rPr>
              <w:lastRenderedPageBreak/>
              <w:t>прямоугольника, закрепить письменные приёмы сложения и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распределять фигуры на группы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по их отличительным признакам; 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31</w:t>
            </w:r>
            <w:r w:rsidR="005A0C8D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04560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«Свойство противоположных сторон прямоугольника»  Подготовка к умножению.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умножению, закрепить умение выполнять арифметические действия.</w:t>
            </w:r>
          </w:p>
          <w:p w:rsidR="00A777A8" w:rsidRPr="007A4D96" w:rsidRDefault="00A777A8" w:rsidP="00E84075">
            <w:pPr>
              <w:rPr>
                <w:color w:val="80808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Вычисление периметра многоугольника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выражения, используя способ группировки; знать свойства прямоугольника; уметь решать простые и составные задачи самостоятельно; уметь чертить геометрические фигуры и находить у них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Квадрат.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квадрата,  решением задач на нахождение суммы длин сторон квадрата.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«квадрат»; уметь находить периметр квадрата и знать его свойства; знать порядок действий и решать примеры различных видов; уметь решать выражения и уравнения.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39070E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7A4D96">
              <w:rPr>
                <w:b/>
                <w:bCs/>
                <w:sz w:val="24"/>
                <w:szCs w:val="24"/>
                <w:u w:val="single"/>
              </w:rPr>
              <w:t>Умножение и деление. – 40 ч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Конкретный смысл действия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действием, раскрыть смысл действия умножения.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«умножение»; знать, что действие умножение – это нахождение суммы одинаковых слагаемых; уметь решать задачи с использованием «умножения»; уметь каллиграфически правильно записывать цифры.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«Смысл действия умножения»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раскрытием смысла действия умножения; совершенствовать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 использование соответствующих терминов.  Решение тестовых задач арифметическим </w:t>
            </w:r>
            <w:r w:rsidRPr="007A4D96">
              <w:rPr>
                <w:sz w:val="24"/>
                <w:szCs w:val="24"/>
              </w:rPr>
              <w:lastRenderedPageBreak/>
              <w:t>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решать задачи сложением, а затем заменять умножением; уметь решать уравнения, выражения; научиться логически мыслить.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умножения с помощью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заменять сложение умножением;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 задачи различными способами; уметь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сравнивать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умножение.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задачами на нахождение произведения; развивать навык устного счёта.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задачи различными способами; уметь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нахождения периметра прямоугольника.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периметр; уметь находить значение буквенных выражений; решать примеры с переходом через десяток в столбик; уметь проводить взаимопроверку; уметь по краткой записи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единицы и нуля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на нуль и единицу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единицы и нуля.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усвоить, что если 1х а = а ,0 х а = 0; уметь самостоятельно составлять задачи или выражения на изученное правило; уметь решать и сравнивать выражения; уметь решать задачи с использованием действия умножения; уметь пользоваться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Названия </w:t>
            </w:r>
            <w:r w:rsidRPr="007A4D96">
              <w:rPr>
                <w:sz w:val="24"/>
                <w:szCs w:val="24"/>
              </w:rPr>
              <w:lastRenderedPageBreak/>
              <w:t>компонентов и результата умножения.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названиями компонентов </w:t>
            </w:r>
            <w:r w:rsidRPr="007A4D96">
              <w:rPr>
                <w:sz w:val="24"/>
                <w:szCs w:val="24"/>
              </w:rPr>
              <w:lastRenderedPageBreak/>
              <w:t>и результата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понятия при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действии умножение « множитель, множитель, произведение»; уметь читать примеры с использованием новых терминов; уметь решать задачи различными способами; уметь произведений, заменив умножение сложением; развивать вычислительные навыки, логическое мышление; находить периметр используя действие умножение.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15</w:t>
            </w:r>
            <w:r w:rsidR="00F62C4C">
              <w:rPr>
                <w:b/>
                <w:sz w:val="18"/>
                <w:szCs w:val="18"/>
              </w:rPr>
              <w:t>.02</w:t>
            </w:r>
          </w:p>
          <w:p w:rsidR="00E0720A" w:rsidRPr="00E0720A" w:rsidRDefault="005A0C8D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«Компоненты и результат умножения»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 названий компонентов, умение решать задачи,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значение выражений удобным способом; уметь решать задачи с использованием действия умножение; уметь находить значение произведения.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Переместительное свойство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переместительным свойством умножения, закреплять навыки устных и письменных вычислений.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 Использование свойств арифметических действий при выполнении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с действием умножения; уметь сравнивать произведения; находить значение буквенных выражений; уметь решать примеры в столбик с переходом через десяток.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F62C4C">
              <w:rPr>
                <w:b/>
                <w:sz w:val="18"/>
                <w:szCs w:val="18"/>
              </w:rPr>
              <w:t>.02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«Переместительное свойство умножения» </w:t>
            </w:r>
            <w:r w:rsidRPr="007A4D96">
              <w:rPr>
                <w:sz w:val="24"/>
                <w:szCs w:val="24"/>
              </w:rPr>
              <w:lastRenderedPageBreak/>
              <w:t>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умения применять переместительное свойство умножения, решать задачи на нахождение произведения.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чисел. Использование </w:t>
            </w:r>
            <w:r w:rsidRPr="007A4D96">
              <w:rPr>
                <w:sz w:val="24"/>
                <w:szCs w:val="24"/>
              </w:rPr>
              <w:lastRenderedPageBreak/>
              <w:t>соответствующих терминов. Случаи умножения единицы и нуля. Решение тестовых задач арифметическим способом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должны усвоить, что от перестановки множителей, произведение не меняется; уметь правильно определять нужное действие в задаче; доказывая свое решение; уметь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5A0C8D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Конкретный смысл действия деления ( с помощью решения задач на деление по содержанию)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узнать новое арифметическое действие- «деление»; уметь решать задачи с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="005A0C8D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86AC1" w:rsidRDefault="00A777A8" w:rsidP="00386AC1">
            <w:pPr>
              <w:rPr>
                <w:sz w:val="24"/>
                <w:szCs w:val="24"/>
              </w:rPr>
            </w:pPr>
            <w:r w:rsidRPr="00386AC1">
              <w:rPr>
                <w:sz w:val="24"/>
                <w:szCs w:val="24"/>
              </w:rPr>
              <w:t>Закрепление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узнать новое арифметическое действие- «деление»; уметь решать задачи с</w:t>
            </w:r>
          </w:p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  <w:r w:rsidR="005A0C8D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A777A8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7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E0720A" w:rsidRPr="005A0C8D" w:rsidRDefault="005A0C8D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5A0C8D">
              <w:rPr>
                <w:b/>
                <w:color w:val="FF0000"/>
                <w:sz w:val="18"/>
                <w:szCs w:val="18"/>
              </w:rPr>
              <w:t>28.02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5A0C8D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A777A8" w:rsidRPr="007A4D96">
              <w:rPr>
                <w:sz w:val="24"/>
                <w:szCs w:val="24"/>
              </w:rPr>
              <w:t>Закрепление по теме « Решение задач на деление по содержанию»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задач на деление,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и записывать действием деления; усвоить решение примеров и задач действием умножения; подготовить детей к изучению темы: Деление с остатком; уметь решать задачи: насколько больше, на сколько меньше; уметь решать и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Конкретный </w:t>
            </w:r>
            <w:r w:rsidRPr="007A4D96">
              <w:rPr>
                <w:sz w:val="24"/>
                <w:szCs w:val="24"/>
              </w:rPr>
              <w:lastRenderedPageBreak/>
              <w:t>смысл деления (с помощью решения задач на деление на равные части).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задачами на деление на </w:t>
            </w:r>
            <w:r w:rsidRPr="007A4D96">
              <w:rPr>
                <w:sz w:val="24"/>
                <w:szCs w:val="24"/>
              </w:rPr>
              <w:lastRenderedPageBreak/>
              <w:t>равные части, развивать навык устного счёта,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должны усвоить решение задач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действием деления; уметь сравнивать значения выражений не вычисляя их; уметь составлять простые и составные задачи;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A777A8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02</w:t>
            </w:r>
            <w:r w:rsidR="00F62C4C">
              <w:rPr>
                <w:b/>
                <w:sz w:val="18"/>
                <w:szCs w:val="18"/>
              </w:rPr>
              <w:t>.03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«Решение задач на деление на равные части»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простых задач на деление и умножение.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решение задач действием деления; уметь сравнивать значения выражений не вычисляя их; уметь составлять простые и составные задачи;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Название компонентов и результата деления.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названием компонентов и результата деления, решение задач на деление.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названия компонентов: «делимое, делитель, частное»; уметь решать задачи на деление; уметь решать примеры и задачи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B3514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B3514" w:rsidRPr="007A4D96" w:rsidRDefault="00AB351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B3514" w:rsidRPr="007A4D96" w:rsidRDefault="00AB3514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«Название компонентов и результата деления»</w:t>
            </w:r>
          </w:p>
          <w:p w:rsidR="00AB3514" w:rsidRPr="007A4D96" w:rsidRDefault="00AB3514" w:rsidP="005C241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B3514" w:rsidRPr="007A4D96" w:rsidRDefault="00AB3514" w:rsidP="005C241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B3514" w:rsidRPr="007A4D96" w:rsidRDefault="00AB3514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счёта, умение решать задачи в два действия, уравнения.</w:t>
            </w:r>
          </w:p>
          <w:p w:rsidR="00AB3514" w:rsidRPr="007A4D96" w:rsidRDefault="00AB3514" w:rsidP="005C241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B3514" w:rsidRPr="007A4D96" w:rsidRDefault="00AB3514" w:rsidP="005C241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решать задачи умножением, находить значение выражения удобным способом, сравнивать именованные числа.</w:t>
            </w:r>
          </w:p>
          <w:p w:rsidR="00AB3514" w:rsidRPr="007A4D96" w:rsidRDefault="00AB3514" w:rsidP="005C241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3514" w:rsidRPr="007A4D96" w:rsidRDefault="00AB3514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B3514" w:rsidRPr="00B46D53" w:rsidRDefault="0039070E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AB3514">
              <w:rPr>
                <w:b/>
                <w:sz w:val="18"/>
                <w:szCs w:val="18"/>
              </w:rPr>
              <w:t>.03</w:t>
            </w:r>
          </w:p>
        </w:tc>
      </w:tr>
      <w:tr w:rsidR="00AB3514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B3514" w:rsidRPr="007A4D96" w:rsidRDefault="00AB351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B3514" w:rsidRPr="007A4D96" w:rsidRDefault="00AB3514" w:rsidP="005C2418">
            <w:pPr>
              <w:rPr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№8 </w:t>
            </w:r>
            <w:r>
              <w:rPr>
                <w:b/>
                <w:color w:val="FF0000"/>
                <w:sz w:val="24"/>
                <w:szCs w:val="24"/>
              </w:rPr>
              <w:t>за 3 четверть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B3514" w:rsidRPr="007A4D96" w:rsidRDefault="00AB3514" w:rsidP="005C241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B3514" w:rsidRPr="007A4D96" w:rsidRDefault="00AB3514" w:rsidP="005C241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связью между произведением и множителями, развивать вычислительные навыки, умение решать задачи.</w:t>
            </w:r>
          </w:p>
          <w:p w:rsidR="00AB3514" w:rsidRPr="007A4D96" w:rsidRDefault="00AB3514" w:rsidP="005C241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B3514" w:rsidRPr="007A4D96" w:rsidRDefault="00AB3514" w:rsidP="005C241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результат действия деления с помощью примера на умножение; решать задачи различными способами; находить периметр квадрата используя формулу: Р = а.</w:t>
            </w:r>
          </w:p>
        </w:tc>
        <w:tc>
          <w:tcPr>
            <w:tcW w:w="1134" w:type="dxa"/>
            <w:shd w:val="clear" w:color="auto" w:fill="auto"/>
          </w:tcPr>
          <w:p w:rsidR="00AB3514" w:rsidRPr="007A4D96" w:rsidRDefault="00AB3514" w:rsidP="005C241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B3514" w:rsidRPr="0039070E" w:rsidRDefault="0039070E" w:rsidP="00A21EB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39070E">
              <w:rPr>
                <w:b/>
                <w:color w:val="FF0000"/>
                <w:sz w:val="18"/>
                <w:szCs w:val="18"/>
              </w:rPr>
              <w:t>21</w:t>
            </w:r>
            <w:r w:rsidR="00AB3514" w:rsidRPr="0039070E">
              <w:rPr>
                <w:b/>
                <w:color w:val="FF0000"/>
                <w:sz w:val="18"/>
                <w:szCs w:val="18"/>
              </w:rPr>
              <w:t>.03</w:t>
            </w:r>
          </w:p>
        </w:tc>
      </w:tr>
      <w:tr w:rsidR="00E0720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E0720A" w:rsidRPr="007A4D96" w:rsidRDefault="00E0720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«Название компонентов и результата деления»</w:t>
            </w:r>
          </w:p>
          <w:p w:rsidR="00E0720A" w:rsidRPr="007A4D96" w:rsidRDefault="00E0720A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0720A" w:rsidRPr="007A4D96" w:rsidRDefault="00E0720A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счёта, умение решать задачи в два действия, уравнения.</w:t>
            </w:r>
          </w:p>
          <w:p w:rsidR="00E0720A" w:rsidRPr="007A4D96" w:rsidRDefault="00E0720A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E0720A" w:rsidRPr="007A4D96" w:rsidRDefault="00E0720A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решать задачи умножением, находить значение выражения удобным способом, сравнивать именованные числа.</w:t>
            </w:r>
          </w:p>
          <w:p w:rsidR="00E0720A" w:rsidRPr="007A4D96" w:rsidRDefault="00E0720A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E0720A" w:rsidRPr="00B46D53" w:rsidRDefault="0039070E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E0720A">
              <w:rPr>
                <w:b/>
                <w:sz w:val="18"/>
                <w:szCs w:val="18"/>
              </w:rPr>
              <w:t>.03</w:t>
            </w:r>
          </w:p>
        </w:tc>
      </w:tr>
      <w:tr w:rsidR="00E0720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E0720A" w:rsidRPr="007A4D96" w:rsidRDefault="00E0720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Связь между компонентами и результатом умножения.</w:t>
            </w:r>
          </w:p>
          <w:p w:rsidR="00E0720A" w:rsidRPr="007A4D96" w:rsidRDefault="00E0720A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0720A" w:rsidRPr="007A4D96" w:rsidRDefault="00E0720A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связью между компонентами и результатом умножения, развивать навык устного счёта.</w:t>
            </w:r>
          </w:p>
          <w:p w:rsidR="00E0720A" w:rsidRPr="007A4D96" w:rsidRDefault="00E0720A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E0720A" w:rsidRPr="007A4D96" w:rsidRDefault="00E0720A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взаимосвязь между действиями умножения и деления, составлять примеры на деление, опираясь на соответствующий пример на умножение,</w:t>
            </w:r>
          </w:p>
          <w:p w:rsidR="00E0720A" w:rsidRPr="007A4D96" w:rsidRDefault="00E0720A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решать задачи и уравнения.</w:t>
            </w:r>
          </w:p>
        </w:tc>
        <w:tc>
          <w:tcPr>
            <w:tcW w:w="1134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E0720A" w:rsidRPr="00E0720A" w:rsidRDefault="0039070E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E0720A" w:rsidRPr="00E0720A">
              <w:rPr>
                <w:b/>
                <w:sz w:val="18"/>
                <w:szCs w:val="18"/>
              </w:rPr>
              <w:t>.03</w:t>
            </w:r>
          </w:p>
          <w:p w:rsidR="00E0720A" w:rsidRPr="00B46D53" w:rsidRDefault="00E0720A" w:rsidP="00A21EB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82A5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82A5A" w:rsidRPr="007A4D96" w:rsidRDefault="00582A5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82A5A" w:rsidRPr="003A2D0E" w:rsidRDefault="002D30BB" w:rsidP="00F6205E">
            <w:pPr>
              <w:rPr>
                <w:b/>
                <w:color w:val="FF000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850" w:type="dxa"/>
            <w:shd w:val="clear" w:color="auto" w:fill="auto"/>
          </w:tcPr>
          <w:p w:rsidR="00582A5A" w:rsidRPr="007A4D96" w:rsidRDefault="00582A5A" w:rsidP="00F6205E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82A5A" w:rsidRPr="007A4D96" w:rsidRDefault="00582A5A" w:rsidP="00F6205E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582A5A" w:rsidRPr="007A4D96" w:rsidRDefault="00582A5A" w:rsidP="00F6205E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582A5A" w:rsidRPr="007A4D96" w:rsidRDefault="00582A5A" w:rsidP="00F6205E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82A5A" w:rsidRPr="00E0720A" w:rsidRDefault="0039070E" w:rsidP="00F6205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E0720A" w:rsidRPr="00E0720A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и деления на 10.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и деления на 10; закреплять навыки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на 10. 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первичное представление об умножении и делении числа на 10, умножении десяти на число, находить результат действия деления с помощью примера на умножение.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2D65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5A0C8D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с величинами: цена, количество, стоимость.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вычислительные навыки, логическое мышление, внимание.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Установление зависимости между величинами, характеризующими </w:t>
            </w:r>
            <w:r w:rsidRPr="007A4D96">
              <w:rPr>
                <w:sz w:val="24"/>
                <w:szCs w:val="24"/>
              </w:rPr>
              <w:lastRenderedPageBreak/>
              <w:t>процессы «купли-продажи» (количество товара, его цена и стоимость).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решать простые и составные задачи, составлять задачи по рисункам и выражениям, решать уравнения, находить периметр многоугольников.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A0C8D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A0C8D" w:rsidRPr="0039070E" w:rsidRDefault="0039070E" w:rsidP="005A0C8D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 над ошибками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третьего слагаемого.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навык устного счёта, развивать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 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</w:t>
            </w:r>
            <w:r w:rsidR="005A0C8D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«Задачи на нахождение третьего слагаемого»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вычислительные навыки,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9070E" w:rsidRPr="0039070E" w:rsidRDefault="0039070E" w:rsidP="00E84075">
            <w:pPr>
              <w:rPr>
                <w:color w:val="FF0000"/>
                <w:sz w:val="24"/>
                <w:szCs w:val="24"/>
              </w:rPr>
            </w:pPr>
            <w:r w:rsidRPr="0039070E">
              <w:rPr>
                <w:color w:val="FF0000"/>
                <w:sz w:val="24"/>
                <w:szCs w:val="24"/>
              </w:rPr>
              <w:t>4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Табличное умножение и деление. Умножение числа 2 и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2; закреплять умение решать задачи, вычислительные навыки, развивать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таблицу умножения на 2; уметь сравнивать произведения; уметь составлять к задаче схему- чертеж и решать ее;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582A5A"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Приёмы умножения числа </w:t>
            </w:r>
            <w:r w:rsidRPr="007A4D96">
              <w:rPr>
                <w:sz w:val="24"/>
                <w:szCs w:val="24"/>
              </w:rPr>
              <w:lastRenderedPageBreak/>
              <w:t>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табличные приёмы умножения числа 2; решать задачи на </w:t>
            </w:r>
            <w:r w:rsidRPr="007A4D96">
              <w:rPr>
                <w:sz w:val="24"/>
                <w:szCs w:val="24"/>
              </w:rPr>
              <w:lastRenderedPageBreak/>
              <w:t>умножение и деление.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Знать табличные случаи умножения числа 2 и умножение на 2, уметь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находить частное, опираясь на произведение,  работать над задачами, которые решаются действием деления.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3907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Построить таблицу деления на 2, формировать вычислительные навыки.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на 2, уметь находить значение частного, опираясь на соответствующий пример на умножение, решать задачами действием деления,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выражений..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9070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выражений..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40E8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«Умножение на 2, деление на 2»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на 2; формировать навык решать задачи в два действия,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умножением и делением, знать термины «множитель», «произведение»,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D55D54" w:rsidRPr="007A4D96" w:rsidRDefault="00D55D54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3; формировать навык решения задач на умножение и деление.</w:t>
            </w:r>
          </w:p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Таблица умножения. Умножение и деление чисел, использование </w:t>
            </w:r>
            <w:r w:rsidRPr="007A4D96">
              <w:rPr>
                <w:sz w:val="24"/>
                <w:szCs w:val="24"/>
              </w:rPr>
              <w:lastRenderedPageBreak/>
              <w:t>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D55D54" w:rsidRPr="00D55D54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D55D54" w:rsidRPr="00D55D5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3A2D0E" w:rsidRDefault="00D55D54" w:rsidP="003623C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Контрольная работа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№9 по теме «Табличное умножение и деление на 2»</w:t>
            </w: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решать задачи на умножение, заменять умножение сложением, решать уравнения и находить периметр фигур.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термины «множитель»,  «произведение», «делимое», «делитель», «частное», уметь решать задачи умножением и делением, находить периметр многоугольников,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D55D54" w:rsidRPr="005D0664" w:rsidRDefault="005A0C8D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18</w:t>
            </w:r>
            <w:r w:rsidR="00D55D54">
              <w:rPr>
                <w:b/>
                <w:color w:val="FF0000"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таблицей умножения на 3; закрепить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A40E80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40E80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A777A8"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A40E80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A40E80">
              <w:rPr>
                <w:b/>
                <w:sz w:val="18"/>
                <w:szCs w:val="18"/>
              </w:rPr>
              <w:t>0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Таблица умножения. Умножение и деление чисел, использование соответствующих терминов. Использование  свойств арифметических </w:t>
            </w:r>
            <w:r w:rsidRPr="007A4D96">
              <w:rPr>
                <w:sz w:val="24"/>
                <w:szCs w:val="24"/>
              </w:rPr>
              <w:lastRenderedPageBreak/>
              <w:t>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A40E80">
              <w:rPr>
                <w:b/>
                <w:sz w:val="18"/>
                <w:szCs w:val="18"/>
              </w:rPr>
              <w:t>4</w:t>
            </w:r>
            <w:r w:rsidR="005D0664">
              <w:rPr>
                <w:b/>
                <w:sz w:val="18"/>
                <w:szCs w:val="18"/>
              </w:rPr>
              <w:t>.04</w:t>
            </w:r>
          </w:p>
          <w:p w:rsidR="00E0720A" w:rsidRPr="00E0720A" w:rsidRDefault="005A0C8D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5A0C8D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5D0664" w:rsidRPr="005D0664" w:rsidRDefault="00A40E80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5A0C8D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Повторение – 12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Нумерация двузначных чисел.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знание нумерации двузначных чисел, развивать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числа, складывать и вычитать числа; знать, как образуются числа второго десятка, название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чисел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27.04</w:t>
            </w:r>
          </w:p>
          <w:p w:rsidR="00E0720A" w:rsidRPr="00E0720A" w:rsidRDefault="005A0C8D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Числовые выражения.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числовые выражения;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Определять порядок выполнения действий в числовых выражениях. Находить значение числового выражения со скобками и без них.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A40E80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  <w:r w:rsidR="00582A5A">
              <w:rPr>
                <w:b/>
                <w:sz w:val="18"/>
                <w:szCs w:val="18"/>
              </w:rPr>
              <w:t>.0</w:t>
            </w:r>
            <w:r w:rsidR="00E0720A">
              <w:rPr>
                <w:b/>
                <w:sz w:val="18"/>
                <w:szCs w:val="18"/>
              </w:rPr>
              <w:t>5</w:t>
            </w:r>
          </w:p>
        </w:tc>
      </w:tr>
      <w:tr w:rsidR="00802E31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802E31" w:rsidRPr="007A4D96" w:rsidRDefault="00802E31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2E31" w:rsidRPr="003A2D0E" w:rsidRDefault="00802E31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 xml:space="preserve">Контрольная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работа. №10 по теме «Табличное умножение и деление на 3»</w:t>
            </w:r>
          </w:p>
        </w:tc>
        <w:tc>
          <w:tcPr>
            <w:tcW w:w="850" w:type="dxa"/>
            <w:shd w:val="clear" w:color="auto" w:fill="auto"/>
          </w:tcPr>
          <w:p w:rsidR="00802E31" w:rsidRPr="007A4D96" w:rsidRDefault="00802E31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Проверить усвоение таблиц умножения и </w:t>
            </w:r>
            <w:r w:rsidRPr="007A4D96">
              <w:rPr>
                <w:sz w:val="24"/>
                <w:szCs w:val="24"/>
              </w:rPr>
              <w:lastRenderedPageBreak/>
              <w:t>деления на 2 и 3, умение решать простые задачи на деление, решать уравнения.</w:t>
            </w:r>
          </w:p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Показать  сформированность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вычислительных навыков, 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</w:t>
            </w:r>
            <w:r w:rsidRPr="007A4D96">
              <w:rPr>
                <w:sz w:val="24"/>
                <w:szCs w:val="24"/>
              </w:rPr>
              <w:lastRenderedPageBreak/>
              <w:t>ительный</w:t>
            </w:r>
          </w:p>
        </w:tc>
        <w:tc>
          <w:tcPr>
            <w:tcW w:w="993" w:type="dxa"/>
            <w:shd w:val="clear" w:color="auto" w:fill="auto"/>
          </w:tcPr>
          <w:p w:rsidR="00802E31" w:rsidRPr="00582A5A" w:rsidRDefault="00A40E80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>03</w:t>
            </w:r>
            <w:r w:rsidR="00582A5A" w:rsidRPr="00582A5A">
              <w:rPr>
                <w:b/>
                <w:color w:val="FF0000"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5A0C8D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="00A777A8" w:rsidRPr="007A4D96">
              <w:rPr>
                <w:sz w:val="24"/>
                <w:szCs w:val="24"/>
              </w:rPr>
              <w:t>Повторение. Сложение и вычитание. Свойства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название компонентов при сложении и вычитании, их взаимосвязь, свойства сложения, 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чисел, использование соответствующих терминов. Таблица сложения. Отношение «больше на ..», «меньше на ..».  Использование 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582A5A"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Сложение и вычитание в пределах 100.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письменные и устные приёмы сложения и вычитания в пределах 100; повторить единицы времени.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и устные приёмы сложения и вычитания натуральных чисел.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40E80">
              <w:rPr>
                <w:b/>
                <w:sz w:val="18"/>
                <w:szCs w:val="18"/>
              </w:rPr>
              <w:t>0</w:t>
            </w:r>
            <w:r w:rsidR="005D0664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5A0C8D" w:rsidRDefault="005A0C8D" w:rsidP="005A0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126-127</w:t>
            </w: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5A0C8D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составлять обратные задачи, изменять их содержание.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5D0664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40E80">
              <w:rPr>
                <w:b/>
                <w:sz w:val="18"/>
                <w:szCs w:val="18"/>
              </w:rPr>
              <w:t>1</w:t>
            </w:r>
            <w:r w:rsidR="00582A5A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05</w:t>
            </w:r>
          </w:p>
          <w:p w:rsidR="005A0C8D" w:rsidRPr="00B46D53" w:rsidRDefault="00A40E80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5A0C8D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5A0C8D" w:rsidRDefault="005A0C8D" w:rsidP="005A0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127" w:type="dxa"/>
            <w:shd w:val="clear" w:color="auto" w:fill="auto"/>
          </w:tcPr>
          <w:p w:rsidR="00A777A8" w:rsidRPr="007A4D96" w:rsidRDefault="00A40E80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r>
              <w:rPr>
                <w:sz w:val="24"/>
                <w:szCs w:val="24"/>
              </w:rPr>
              <w:lastRenderedPageBreak/>
              <w:t xml:space="preserve">ошибками. </w:t>
            </w:r>
            <w:r w:rsidR="00A777A8" w:rsidRPr="007A4D96">
              <w:rPr>
                <w:sz w:val="24"/>
                <w:szCs w:val="24"/>
              </w:rPr>
              <w:t>Повторение.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умение решать задачи, </w:t>
            </w:r>
            <w:r w:rsidRPr="007A4D96">
              <w:rPr>
                <w:sz w:val="24"/>
                <w:szCs w:val="24"/>
              </w:rPr>
              <w:lastRenderedPageBreak/>
              <w:t>составлять их, используя рисунки, закреплять вычислительные навыки..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решать задачи и выражения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изученных видов, сравнивать выражения, находить периметр многоугольников,</w:t>
            </w:r>
          </w:p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</w:t>
            </w:r>
            <w:r w:rsidRPr="007A4D96">
              <w:rPr>
                <w:sz w:val="24"/>
                <w:szCs w:val="24"/>
              </w:rPr>
              <w:lastRenderedPageBreak/>
              <w:t>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</w:t>
            </w:r>
            <w:r w:rsidR="00A40E80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5A0C8D" w:rsidRDefault="005A0C8D" w:rsidP="005A0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2127" w:type="dxa"/>
            <w:shd w:val="clear" w:color="auto" w:fill="auto"/>
          </w:tcPr>
          <w:p w:rsidR="00A777A8" w:rsidRPr="003A2D0E" w:rsidRDefault="002D30BB" w:rsidP="00E8407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Промежуточная аттестация. К</w:t>
            </w:r>
            <w:r w:rsidR="00A777A8" w:rsidRPr="003A2D0E">
              <w:rPr>
                <w:b/>
                <w:color w:val="FF0000"/>
                <w:sz w:val="24"/>
                <w:szCs w:val="24"/>
              </w:rPr>
              <w:t>онтрольная работа. №11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задачи, умение находить периметр прямоугольника, решать уравнения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Показать сформированность вычислительных навыков, 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Итоговый</w:t>
            </w:r>
          </w:p>
        </w:tc>
        <w:tc>
          <w:tcPr>
            <w:tcW w:w="993" w:type="dxa"/>
            <w:shd w:val="clear" w:color="auto" w:fill="auto"/>
          </w:tcPr>
          <w:p w:rsidR="00A777A8" w:rsidRPr="005D0664" w:rsidRDefault="00C50934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16</w:t>
            </w:r>
            <w:r w:rsidR="002D30BB">
              <w:rPr>
                <w:b/>
                <w:color w:val="FF0000"/>
                <w:sz w:val="18"/>
                <w:szCs w:val="18"/>
              </w:rPr>
              <w:t>.</w:t>
            </w:r>
            <w:r w:rsidR="005D0664" w:rsidRPr="005D0664">
              <w:rPr>
                <w:b/>
                <w:color w:val="FF0000"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5A0C8D" w:rsidRDefault="005A0C8D" w:rsidP="005A0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130-131</w:t>
            </w: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Единицы длины.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5A0C8D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единицы длины, умение их преобразовывать, развивать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длины, уметь сравнивать именованные числа, преобразовывать величины, решать задачи и выражения изученных видов.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77A8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5D0664">
              <w:rPr>
                <w:b/>
                <w:sz w:val="18"/>
                <w:szCs w:val="18"/>
              </w:rPr>
              <w:t>.05</w:t>
            </w:r>
          </w:p>
          <w:p w:rsidR="005A0C8D" w:rsidRPr="00B46D53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="005A0C8D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5A0C8D" w:rsidRDefault="00A40E80" w:rsidP="005A0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132-134</w:t>
            </w:r>
          </w:p>
        </w:tc>
        <w:tc>
          <w:tcPr>
            <w:tcW w:w="2127" w:type="dxa"/>
            <w:shd w:val="clear" w:color="auto" w:fill="auto"/>
          </w:tcPr>
          <w:p w:rsidR="00A777A8" w:rsidRPr="007A4D96" w:rsidRDefault="00C50934" w:rsidP="00E840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777A8" w:rsidRPr="007A4D96">
              <w:rPr>
                <w:sz w:val="24"/>
                <w:szCs w:val="24"/>
              </w:rPr>
              <w:t>Повторение. Геометрические фигуры.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40E80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геометрический материал, развивать вычислительные навыки, 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длины. Соотношение между единицами длины. 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распределять фигуры на группы по их отличительным признакам; 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5D0664">
              <w:rPr>
                <w:b/>
                <w:sz w:val="18"/>
                <w:szCs w:val="18"/>
              </w:rPr>
              <w:t>.05</w:t>
            </w:r>
          </w:p>
          <w:p w:rsidR="00A40E80" w:rsidRDefault="00A40E80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24.05</w:t>
            </w:r>
          </w:p>
          <w:p w:rsidR="005A0C8D" w:rsidRPr="00B46D53" w:rsidRDefault="005A0C8D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25.05</w:t>
            </w:r>
          </w:p>
        </w:tc>
      </w:tr>
    </w:tbl>
    <w:p w:rsidR="007B6F90" w:rsidRDefault="007B6F90" w:rsidP="00A777A8"/>
    <w:sectPr w:rsidR="007B6F90" w:rsidSect="007B6F90">
      <w:pgSz w:w="16838" w:h="11906" w:orient="landscape" w:code="9"/>
      <w:pgMar w:top="567" w:right="1134" w:bottom="22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6114D"/>
    <w:multiLevelType w:val="hybridMultilevel"/>
    <w:tmpl w:val="C100B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E2A0B"/>
    <w:multiLevelType w:val="multilevel"/>
    <w:tmpl w:val="64BE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2"/>
  </w:num>
  <w:num w:numId="20">
    <w:abstractNumId w:val="8"/>
  </w:num>
  <w:num w:numId="21">
    <w:abstractNumId w:val="10"/>
  </w:num>
  <w:num w:numId="22">
    <w:abstractNumId w:val="25"/>
  </w:num>
  <w:num w:numId="23">
    <w:abstractNumId w:val="33"/>
  </w:num>
  <w:num w:numId="24">
    <w:abstractNumId w:val="24"/>
  </w:num>
  <w:num w:numId="25">
    <w:abstractNumId w:val="28"/>
  </w:num>
  <w:num w:numId="26">
    <w:abstractNumId w:val="9"/>
  </w:num>
  <w:num w:numId="27">
    <w:abstractNumId w:val="13"/>
  </w:num>
  <w:num w:numId="28">
    <w:abstractNumId w:val="19"/>
  </w:num>
  <w:num w:numId="29">
    <w:abstractNumId w:val="22"/>
  </w:num>
  <w:num w:numId="30">
    <w:abstractNumId w:val="29"/>
  </w:num>
  <w:num w:numId="31">
    <w:abstractNumId w:val="11"/>
  </w:num>
  <w:num w:numId="32">
    <w:abstractNumId w:val="14"/>
  </w:num>
  <w:num w:numId="33">
    <w:abstractNumId w:val="27"/>
  </w:num>
  <w:num w:numId="3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6F90"/>
    <w:rsid w:val="0004560C"/>
    <w:rsid w:val="001108D5"/>
    <w:rsid w:val="001C1FC6"/>
    <w:rsid w:val="00250B14"/>
    <w:rsid w:val="0025669E"/>
    <w:rsid w:val="0027085F"/>
    <w:rsid w:val="002B384F"/>
    <w:rsid w:val="002D30BB"/>
    <w:rsid w:val="002D65BF"/>
    <w:rsid w:val="002E163F"/>
    <w:rsid w:val="00311A45"/>
    <w:rsid w:val="003623CF"/>
    <w:rsid w:val="00386AC1"/>
    <w:rsid w:val="0039070E"/>
    <w:rsid w:val="003A2D0E"/>
    <w:rsid w:val="004531FD"/>
    <w:rsid w:val="00472412"/>
    <w:rsid w:val="0047735A"/>
    <w:rsid w:val="00494BA3"/>
    <w:rsid w:val="00495A1A"/>
    <w:rsid w:val="00546FAC"/>
    <w:rsid w:val="00582A5A"/>
    <w:rsid w:val="0058520E"/>
    <w:rsid w:val="005A0C8D"/>
    <w:rsid w:val="005C2418"/>
    <w:rsid w:val="005D0664"/>
    <w:rsid w:val="00760535"/>
    <w:rsid w:val="007A4D96"/>
    <w:rsid w:val="007B6F90"/>
    <w:rsid w:val="007C278D"/>
    <w:rsid w:val="007C2835"/>
    <w:rsid w:val="00802E31"/>
    <w:rsid w:val="00894EFC"/>
    <w:rsid w:val="008B5EC8"/>
    <w:rsid w:val="0090439C"/>
    <w:rsid w:val="009235C8"/>
    <w:rsid w:val="00A06E36"/>
    <w:rsid w:val="00A21EBF"/>
    <w:rsid w:val="00A40E80"/>
    <w:rsid w:val="00A777A8"/>
    <w:rsid w:val="00AB1B32"/>
    <w:rsid w:val="00AB3514"/>
    <w:rsid w:val="00AC401B"/>
    <w:rsid w:val="00B321E5"/>
    <w:rsid w:val="00B50A66"/>
    <w:rsid w:val="00B66D7C"/>
    <w:rsid w:val="00B92CF4"/>
    <w:rsid w:val="00BC376E"/>
    <w:rsid w:val="00BD7841"/>
    <w:rsid w:val="00C04D4F"/>
    <w:rsid w:val="00C44E0D"/>
    <w:rsid w:val="00C50934"/>
    <w:rsid w:val="00C54B01"/>
    <w:rsid w:val="00CD2104"/>
    <w:rsid w:val="00D25BDF"/>
    <w:rsid w:val="00D527C1"/>
    <w:rsid w:val="00D55D54"/>
    <w:rsid w:val="00D73BBA"/>
    <w:rsid w:val="00D81226"/>
    <w:rsid w:val="00D93AF2"/>
    <w:rsid w:val="00E0720A"/>
    <w:rsid w:val="00E16DDB"/>
    <w:rsid w:val="00E84075"/>
    <w:rsid w:val="00F157BB"/>
    <w:rsid w:val="00F479F0"/>
    <w:rsid w:val="00F6205E"/>
    <w:rsid w:val="00F62C4C"/>
    <w:rsid w:val="00FC65F6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B1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B1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nhideWhenUsed/>
    <w:qFormat/>
    <w:rsid w:val="00250B1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B1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B1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250B14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50B14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B14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B14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B14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30">
    <w:name w:val="Заголовок 3 Знак"/>
    <w:basedOn w:val="a0"/>
    <w:link w:val="3"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60">
    <w:name w:val="Заголовок 6 Знак"/>
    <w:basedOn w:val="a0"/>
    <w:link w:val="6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70">
    <w:name w:val="Заголовок 7 Знак"/>
    <w:basedOn w:val="a0"/>
    <w:link w:val="7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sz w:val="20"/>
      <w:szCs w:val="20"/>
      <w:lang w:eastAsia="ru-RU"/>
    </w:rPr>
  </w:style>
  <w:style w:type="paragraph" w:customStyle="1" w:styleId="31">
    <w:name w:val="Заголовок 3+"/>
    <w:basedOn w:val="a"/>
    <w:rsid w:val="007B6F90"/>
    <w:pPr>
      <w:overflowPunct w:val="0"/>
      <w:spacing w:before="240"/>
      <w:jc w:val="center"/>
    </w:pPr>
    <w:rPr>
      <w:b/>
      <w:sz w:val="28"/>
    </w:rPr>
  </w:style>
  <w:style w:type="paragraph" w:styleId="a3">
    <w:name w:val="List Paragraph"/>
    <w:basedOn w:val="a"/>
    <w:uiPriority w:val="34"/>
    <w:qFormat/>
    <w:rsid w:val="007B6F9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Style">
    <w:name w:val="Paragraph Style"/>
    <w:rsid w:val="007B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311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250B1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rsid w:val="00250B14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50B14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0B14"/>
    <w:rPr>
      <w:rFonts w:asciiTheme="majorHAnsi" w:eastAsiaTheme="majorEastAsia" w:hAnsiTheme="majorHAnsi" w:cstheme="majorBidi"/>
      <w:color w:val="622423" w:themeColor="accent2" w:themeShade="7F"/>
      <w:sz w:val="24"/>
      <w:szCs w:val="24"/>
      <w:lang w:eastAsia="ru-RU"/>
    </w:rPr>
  </w:style>
  <w:style w:type="character" w:styleId="a9">
    <w:name w:val="Strong"/>
    <w:qFormat/>
    <w:rsid w:val="00250B14"/>
    <w:rPr>
      <w:b/>
      <w:bCs/>
      <w:spacing w:val="0"/>
    </w:rPr>
  </w:style>
  <w:style w:type="character" w:styleId="aa">
    <w:name w:val="Emphasis"/>
    <w:qFormat/>
    <w:rsid w:val="00250B1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0B14"/>
  </w:style>
  <w:style w:type="paragraph" w:styleId="21">
    <w:name w:val="Quote"/>
    <w:basedOn w:val="a"/>
    <w:next w:val="a"/>
    <w:link w:val="22"/>
    <w:uiPriority w:val="29"/>
    <w:qFormat/>
    <w:rsid w:val="00250B14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0B14"/>
    <w:rPr>
      <w:rFonts w:ascii="Times New Roman" w:eastAsia="Times New Roman" w:hAnsi="Times New Roman" w:cs="Times New Roman"/>
      <w:color w:val="943634" w:themeColor="accent2" w:themeShade="BF"/>
      <w:sz w:val="20"/>
      <w:szCs w:val="20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250B1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50B14"/>
    <w:rPr>
      <w:rFonts w:asciiTheme="majorHAnsi" w:eastAsiaTheme="majorEastAsia" w:hAnsiTheme="majorHAnsi" w:cstheme="majorBidi"/>
      <w:b/>
      <w:bCs/>
      <w:color w:val="C0504D" w:themeColor="accent2"/>
      <w:sz w:val="20"/>
      <w:szCs w:val="20"/>
      <w:lang w:eastAsia="ru-RU"/>
    </w:rPr>
  </w:style>
  <w:style w:type="character" w:styleId="ae">
    <w:name w:val="Subtle Emphasis"/>
    <w:uiPriority w:val="19"/>
    <w:qFormat/>
    <w:rsid w:val="00250B1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250B1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250B1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250B1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250B1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50B14"/>
    <w:pPr>
      <w:outlineLvl w:val="9"/>
    </w:pPr>
  </w:style>
  <w:style w:type="paragraph" w:customStyle="1" w:styleId="c15">
    <w:name w:val="c15"/>
    <w:basedOn w:val="a"/>
    <w:rsid w:val="00250B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250B14"/>
  </w:style>
  <w:style w:type="character" w:customStyle="1" w:styleId="Zag11">
    <w:name w:val="Zag_11"/>
    <w:rsid w:val="00250B14"/>
  </w:style>
  <w:style w:type="paragraph" w:customStyle="1" w:styleId="Zag2">
    <w:name w:val="Zag_2"/>
    <w:basedOn w:val="a"/>
    <w:rsid w:val="00250B14"/>
    <w:pPr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50B14"/>
  </w:style>
  <w:style w:type="character" w:styleId="af4">
    <w:name w:val="Hyperlink"/>
    <w:basedOn w:val="a0"/>
    <w:unhideWhenUsed/>
    <w:rsid w:val="00250B14"/>
    <w:rPr>
      <w:color w:val="0000FF"/>
      <w:u w:val="single"/>
    </w:rPr>
  </w:style>
  <w:style w:type="paragraph" w:customStyle="1" w:styleId="Default">
    <w:name w:val="Default"/>
    <w:rsid w:val="00250B14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kern w:val="1"/>
      <w:sz w:val="24"/>
      <w:szCs w:val="24"/>
      <w:lang w:eastAsia="ar-SA"/>
    </w:rPr>
  </w:style>
  <w:style w:type="paragraph" w:styleId="af5">
    <w:name w:val="header"/>
    <w:basedOn w:val="a"/>
    <w:link w:val="af6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1">
    <w:name w:val="h1"/>
    <w:basedOn w:val="a0"/>
    <w:rsid w:val="007C2835"/>
  </w:style>
  <w:style w:type="numbering" w:customStyle="1" w:styleId="11">
    <w:name w:val="Нет списка1"/>
    <w:next w:val="a2"/>
    <w:uiPriority w:val="99"/>
    <w:semiHidden/>
    <w:unhideWhenUsed/>
    <w:rsid w:val="007C2835"/>
  </w:style>
  <w:style w:type="paragraph" w:styleId="af9">
    <w:name w:val="Body Text Indent"/>
    <w:basedOn w:val="a"/>
    <w:link w:val="afa"/>
    <w:unhideWhenUsed/>
    <w:rsid w:val="007C283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C2835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7C2835"/>
    <w:rPr>
      <w:rFonts w:ascii="Trebuchet MS" w:hAnsi="Trebuchet MS" w:cs="Trebuchet MS" w:hint="default"/>
      <w:sz w:val="20"/>
      <w:szCs w:val="20"/>
    </w:rPr>
  </w:style>
  <w:style w:type="table" w:customStyle="1" w:styleId="12">
    <w:name w:val="Сетка таблицы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-2">
    <w:name w:val="Light Shading Accent 2"/>
    <w:basedOn w:val="a1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fc">
    <w:name w:val="Body Text"/>
    <w:basedOn w:val="a"/>
    <w:link w:val="afd"/>
    <w:rsid w:val="007C2835"/>
    <w:pPr>
      <w:widowControl/>
      <w:autoSpaceDE/>
      <w:autoSpaceDN/>
      <w:adjustRightInd/>
      <w:jc w:val="center"/>
    </w:pPr>
    <w:rPr>
      <w:szCs w:val="24"/>
    </w:rPr>
  </w:style>
  <w:style w:type="character" w:customStyle="1" w:styleId="afd">
    <w:name w:val="Основной текст Знак"/>
    <w:basedOn w:val="a0"/>
    <w:link w:val="afc"/>
    <w:rsid w:val="007C283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e">
    <w:name w:val="Знак"/>
    <w:basedOn w:val="a"/>
    <w:rsid w:val="007C283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0">
    <w:name w:val="12"/>
    <w:basedOn w:val="a"/>
    <w:rsid w:val="007C2835"/>
    <w:pPr>
      <w:framePr w:hSpace="180" w:wrap="around" w:vAnchor="text" w:hAnchor="text" w:x="9" w:y="341"/>
      <w:widowControl/>
      <w:autoSpaceDE/>
      <w:autoSpaceDN/>
      <w:adjustRightInd/>
    </w:pPr>
    <w:rPr>
      <w:sz w:val="24"/>
      <w:szCs w:val="24"/>
    </w:rPr>
  </w:style>
  <w:style w:type="paragraph" w:customStyle="1" w:styleId="c22">
    <w:name w:val="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1">
    <w:name w:val="c0 c1"/>
    <w:rsid w:val="007C2835"/>
  </w:style>
  <w:style w:type="paragraph" w:customStyle="1" w:styleId="c22c18">
    <w:name w:val="c22 c18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24c1">
    <w:name w:val="c0 c24 c1"/>
    <w:rsid w:val="007C2835"/>
  </w:style>
  <w:style w:type="paragraph" w:customStyle="1" w:styleId="c22c35">
    <w:name w:val="c22 c35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8c22">
    <w:name w:val="c18 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5">
    <w:name w:val="font5"/>
    <w:basedOn w:val="a0"/>
    <w:rsid w:val="007C2835"/>
  </w:style>
  <w:style w:type="character" w:customStyle="1" w:styleId="font6">
    <w:name w:val="font6"/>
    <w:basedOn w:val="a0"/>
    <w:rsid w:val="007C2835"/>
  </w:style>
  <w:style w:type="character" w:customStyle="1" w:styleId="mso-spacerunyes">
    <w:name w:val="mso-spacerun:yes"/>
    <w:basedOn w:val="a0"/>
    <w:rsid w:val="007C2835"/>
  </w:style>
  <w:style w:type="numbering" w:customStyle="1" w:styleId="23">
    <w:name w:val="Нет списка2"/>
    <w:next w:val="a2"/>
    <w:uiPriority w:val="99"/>
    <w:semiHidden/>
    <w:unhideWhenUsed/>
    <w:rsid w:val="007C2835"/>
  </w:style>
  <w:style w:type="table" w:customStyle="1" w:styleId="24">
    <w:name w:val="Сетка таблицы2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32">
    <w:name w:val="Нет списка3"/>
    <w:next w:val="a2"/>
    <w:uiPriority w:val="99"/>
    <w:semiHidden/>
    <w:unhideWhenUsed/>
    <w:rsid w:val="007C2835"/>
  </w:style>
  <w:style w:type="table" w:customStyle="1" w:styleId="33">
    <w:name w:val="Сетка таблицы3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41">
    <w:name w:val="Нет списка4"/>
    <w:next w:val="a2"/>
    <w:uiPriority w:val="99"/>
    <w:semiHidden/>
    <w:unhideWhenUsed/>
    <w:rsid w:val="007C2835"/>
  </w:style>
  <w:style w:type="table" w:customStyle="1" w:styleId="42">
    <w:name w:val="Сетка таблицы4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3">
    <w:name w:val="Светлая заливка - Акцент 23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7C2835"/>
  </w:style>
  <w:style w:type="table" w:customStyle="1" w:styleId="52">
    <w:name w:val="Сетка таблицы5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4">
    <w:name w:val="Светлая заливка - Акцент 24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61">
    <w:name w:val="Нет списка6"/>
    <w:next w:val="a2"/>
    <w:uiPriority w:val="99"/>
    <w:semiHidden/>
    <w:unhideWhenUsed/>
    <w:rsid w:val="007C2835"/>
  </w:style>
  <w:style w:type="paragraph" w:styleId="25">
    <w:name w:val="Body Text 2"/>
    <w:basedOn w:val="a"/>
    <w:link w:val="26"/>
    <w:rsid w:val="007C283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7C2835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7C28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7C2835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7C2835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WW8Num1z0">
    <w:name w:val="WW8Num1z0"/>
    <w:rsid w:val="007C2835"/>
    <w:rPr>
      <w:rFonts w:ascii="Symbol" w:hAnsi="Symbol"/>
    </w:rPr>
  </w:style>
  <w:style w:type="table" w:customStyle="1" w:styleId="62">
    <w:name w:val="Сетка таблицы6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7C2835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7C2835"/>
    <w:pPr>
      <w:spacing w:line="269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16">
    <w:name w:val="Font Style16"/>
    <w:basedOn w:val="a0"/>
    <w:rsid w:val="007C2835"/>
    <w:rPr>
      <w:rFonts w:ascii="Times New Roman" w:hAnsi="Times New Roman" w:cs="Times New Roman"/>
      <w:b/>
      <w:bCs/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rsid w:val="007C2835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7C283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D527C1"/>
  </w:style>
  <w:style w:type="paragraph" w:customStyle="1" w:styleId="c31">
    <w:name w:val="c31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527C1"/>
  </w:style>
  <w:style w:type="paragraph" w:customStyle="1" w:styleId="c12">
    <w:name w:val="c1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D527C1"/>
  </w:style>
  <w:style w:type="paragraph" w:customStyle="1" w:styleId="c45">
    <w:name w:val="c45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9">
    <w:name w:val="c29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4">
    <w:name w:val="c44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6">
    <w:name w:val="c3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4">
    <w:name w:val="c34"/>
    <w:basedOn w:val="a0"/>
    <w:rsid w:val="00D527C1"/>
  </w:style>
  <w:style w:type="character" w:customStyle="1" w:styleId="c9">
    <w:name w:val="c9"/>
    <w:basedOn w:val="a0"/>
    <w:rsid w:val="00D527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E9890-E2D8-40B4-A2CD-B9F7060C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29</Pages>
  <Words>8310</Words>
  <Characters>47367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31</cp:revision>
  <cp:lastPrinted>2017-09-20T07:53:00Z</cp:lastPrinted>
  <dcterms:created xsi:type="dcterms:W3CDTF">2017-07-06T10:21:00Z</dcterms:created>
  <dcterms:modified xsi:type="dcterms:W3CDTF">2022-08-20T14:22:00Z</dcterms:modified>
</cp:coreProperties>
</file>